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7D1ED" w14:textId="77777777" w:rsidR="005A2CB4" w:rsidRPr="005A2CB4" w:rsidRDefault="00000000" w:rsidP="001B75A9">
      <w:pPr>
        <w:spacing w:line="360" w:lineRule="auto"/>
        <w:ind w:left="1416" w:firstLine="708"/>
        <w:jc w:val="right"/>
        <w:rPr>
          <w:rFonts w:ascii="Arial" w:eastAsia="Arial" w:hAnsi="Arial" w:cs="Arial"/>
          <w:i/>
          <w:iCs/>
          <w:sz w:val="24"/>
          <w:szCs w:val="24"/>
        </w:rPr>
      </w:pPr>
      <w:r w:rsidRPr="005A2CB4">
        <w:rPr>
          <w:rFonts w:ascii="Arial" w:eastAsia="Arial" w:hAnsi="Arial" w:cs="Arial"/>
          <w:i/>
          <w:iCs/>
          <w:sz w:val="24"/>
          <w:szCs w:val="24"/>
        </w:rPr>
        <w:t xml:space="preserve">  </w:t>
      </w:r>
    </w:p>
    <w:p w14:paraId="17294EEB" w14:textId="63DC04FA" w:rsidR="008706A6" w:rsidRPr="005A2CB4" w:rsidRDefault="00000000" w:rsidP="001B75A9">
      <w:pPr>
        <w:spacing w:line="360" w:lineRule="auto"/>
        <w:ind w:left="1416" w:firstLine="708"/>
        <w:jc w:val="right"/>
        <w:rPr>
          <w:rFonts w:ascii="Arial" w:hAnsi="Arial" w:cs="Arial"/>
          <w:i/>
          <w:iCs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 xml:space="preserve">Załącznik nr 2  do SWZ </w:t>
      </w:r>
    </w:p>
    <w:p w14:paraId="26C558AD" w14:textId="77777777" w:rsidR="008706A6" w:rsidRPr="005A2CB4" w:rsidRDefault="008706A6" w:rsidP="001B75A9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E7AD60" w14:textId="77777777" w:rsidR="008706A6" w:rsidRPr="005A2CB4" w:rsidRDefault="00000000" w:rsidP="001B75A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1F3357D" w14:textId="77777777" w:rsidR="008706A6" w:rsidRPr="005A2CB4" w:rsidRDefault="00000000" w:rsidP="001B75A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Gmina Miasta Gdyni</w:t>
      </w:r>
    </w:p>
    <w:p w14:paraId="6A57A864" w14:textId="77777777" w:rsidR="008706A6" w:rsidRPr="005A2CB4" w:rsidRDefault="00000000" w:rsidP="001B75A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Al. Marszałka Piłsudskiego 52/54</w:t>
      </w:r>
    </w:p>
    <w:p w14:paraId="3FE3F612" w14:textId="77777777" w:rsidR="008706A6" w:rsidRPr="005A2CB4" w:rsidRDefault="00000000" w:rsidP="001B75A9">
      <w:pPr>
        <w:tabs>
          <w:tab w:val="left" w:leader="dot" w:pos="9072"/>
        </w:tabs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81-382 Gdynia</w:t>
      </w:r>
    </w:p>
    <w:p w14:paraId="2763F70B" w14:textId="77777777" w:rsidR="008706A6" w:rsidRPr="005A2CB4" w:rsidRDefault="008706A6" w:rsidP="001B75A9">
      <w:pPr>
        <w:tabs>
          <w:tab w:val="left" w:leader="dot" w:pos="9072"/>
        </w:tabs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09270E" w14:textId="77777777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72C178F" w14:textId="77777777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Nazwa (firma)/imię nazwisko…………………………………………………….………………………………</w:t>
      </w:r>
    </w:p>
    <w:p w14:paraId="119089C4" w14:textId="0DB42923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</w:t>
      </w:r>
    </w:p>
    <w:p w14:paraId="7101DC3F" w14:textId="3CA7C097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pt-BR"/>
        </w:rPr>
        <w:t>Nr telefonu</w:t>
      </w:r>
      <w:r w:rsidRPr="005A2CB4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</w:t>
      </w:r>
    </w:p>
    <w:p w14:paraId="6F6B57FE" w14:textId="77777777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NIP/PESEL ………………….……REGON  ……………………. KRS/CEIDG ………………………….….</w:t>
      </w:r>
    </w:p>
    <w:p w14:paraId="041B95E6" w14:textId="2826BA24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…………………………………………………………………………………………</w:t>
      </w:r>
    </w:p>
    <w:p w14:paraId="31525E50" w14:textId="77777777" w:rsidR="008706A6" w:rsidRPr="005A2CB4" w:rsidRDefault="008706A6" w:rsidP="001B75A9">
      <w:pPr>
        <w:pStyle w:val="Tekstpodstawowy"/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3FF90106" w14:textId="77777777" w:rsidR="008706A6" w:rsidRPr="005A2CB4" w:rsidRDefault="00000000" w:rsidP="001B75A9">
      <w:pPr>
        <w:pStyle w:val="Tekstpodstawowy"/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proofErr w:type="spellStart"/>
      <w:r w:rsidRPr="005A2CB4">
        <w:rPr>
          <w:rFonts w:ascii="Arial" w:hAnsi="Arial" w:cs="Arial"/>
          <w:sz w:val="24"/>
          <w:szCs w:val="24"/>
          <w:lang w:val="en-US"/>
        </w:rPr>
        <w:t>Informujemy</w:t>
      </w:r>
      <w:proofErr w:type="spellEnd"/>
      <w:r w:rsidRPr="005A2CB4">
        <w:rPr>
          <w:rFonts w:ascii="Arial" w:hAnsi="Arial" w:cs="Arial"/>
          <w:sz w:val="24"/>
          <w:szCs w:val="24"/>
        </w:rPr>
        <w:t>, że jestem/jesteśmy:</w:t>
      </w:r>
    </w:p>
    <w:p w14:paraId="4EA9147A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5A2CB4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4783693B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768DF44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D49FD95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A921AB8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2217B34D" w14:textId="77777777" w:rsidR="008706A6" w:rsidRPr="005A2CB4" w:rsidRDefault="00000000" w:rsidP="001B75A9">
      <w:pPr>
        <w:pStyle w:val="Tekstprzypisudolnego"/>
        <w:numPr>
          <w:ilvl w:val="0"/>
          <w:numId w:val="4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inny rodzaj</w:t>
      </w:r>
      <w:r w:rsidRPr="005A2CB4">
        <w:rPr>
          <w:rStyle w:val="Odwoanieprzypisudolnego1"/>
          <w:rFonts w:ascii="Arial" w:hAnsi="Arial" w:cs="Arial"/>
          <w:bCs/>
          <w:iCs/>
          <w:sz w:val="24"/>
          <w:szCs w:val="24"/>
        </w:rPr>
        <w:footnoteReference w:id="1"/>
      </w:r>
      <w:bookmarkEnd w:id="0"/>
    </w:p>
    <w:p w14:paraId="02465C21" w14:textId="77777777" w:rsidR="008706A6" w:rsidRPr="005A2CB4" w:rsidRDefault="008706A6" w:rsidP="001B75A9">
      <w:pPr>
        <w:pStyle w:val="Tekstprzypisudolnego"/>
        <w:spacing w:line="360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0491895" w14:textId="77777777" w:rsidR="008706A6" w:rsidRPr="005A2CB4" w:rsidRDefault="00000000" w:rsidP="001B75A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6F40E79E" w14:textId="77777777" w:rsidR="008706A6" w:rsidRPr="005A2CB4" w:rsidRDefault="008706A6" w:rsidP="001B75A9">
      <w:pPr>
        <w:pStyle w:val="Zwykytekst1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0280ED" w14:textId="77777777" w:rsidR="008706A6" w:rsidRPr="005A2CB4" w:rsidRDefault="00000000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hAnsi="Arial" w:cs="Arial"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 xml:space="preserve">Nawiązując do ogłoszenia o zamówieniu w postępowaniu </w:t>
      </w:r>
      <w:r w:rsidRPr="005A2CB4">
        <w:rPr>
          <w:rFonts w:ascii="Arial" w:hAnsi="Arial" w:cs="Arial"/>
          <w:bCs/>
          <w:sz w:val="24"/>
          <w:szCs w:val="24"/>
        </w:rPr>
        <w:t>o udzielenie zamówienia publicznego prowadzonego w trybie podstawowym art.275 pkt 1 pn.</w:t>
      </w:r>
    </w:p>
    <w:p w14:paraId="03CF9BB4" w14:textId="0675CDF1" w:rsidR="005A2CB4" w:rsidRPr="005A2CB4" w:rsidRDefault="005A2CB4" w:rsidP="001B75A9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eastAsia="Arial" w:hAnsi="Arial" w:cs="Arial"/>
          <w:b/>
          <w:bCs/>
          <w:sz w:val="24"/>
          <w:szCs w:val="24"/>
        </w:rPr>
      </w:pPr>
      <w:r w:rsidRPr="005A2CB4">
        <w:rPr>
          <w:rFonts w:ascii="Arial" w:eastAsia="Arial" w:hAnsi="Arial" w:cs="Arial"/>
          <w:b/>
          <w:bCs/>
          <w:sz w:val="24"/>
          <w:szCs w:val="24"/>
        </w:rPr>
        <w:t>„Dostawa materiałów eksploatacyjnych do maszyn biurowych”</w:t>
      </w:r>
    </w:p>
    <w:p w14:paraId="68863A35" w14:textId="77777777" w:rsidR="008706A6" w:rsidRDefault="00000000" w:rsidP="001B75A9">
      <w:pPr>
        <w:numPr>
          <w:ilvl w:val="0"/>
          <w:numId w:val="1"/>
        </w:numPr>
        <w:tabs>
          <w:tab w:val="left" w:pos="360"/>
        </w:tabs>
        <w:spacing w:before="120" w:after="0" w:line="360" w:lineRule="auto"/>
        <w:ind w:left="284" w:hanging="284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sz w:val="24"/>
          <w:szCs w:val="24"/>
          <w:lang w:eastAsia="ar-SA"/>
        </w:rPr>
        <w:t>OFERUJĘ/MY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zrealizowanie przedmiotu zamówienia podstawowego </w:t>
      </w:r>
      <w:r w:rsidRPr="005A2CB4">
        <w:rPr>
          <w:rFonts w:ascii="Arial" w:hAnsi="Arial" w:cs="Arial"/>
          <w:color w:val="000000"/>
          <w:spacing w:val="-2"/>
          <w:sz w:val="24"/>
          <w:szCs w:val="24"/>
          <w:lang w:eastAsia="ar-SA"/>
        </w:rPr>
        <w:t>,</w:t>
      </w:r>
      <w:r w:rsidRPr="005A2CB4">
        <w:rPr>
          <w:rFonts w:ascii="Arial" w:hAnsi="Arial" w:cs="Arial"/>
          <w:b/>
          <w:i/>
          <w:color w:val="000000"/>
          <w:spacing w:val="-2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>zgodnie z wymogami określonymi w SWZ,</w:t>
      </w:r>
    </w:p>
    <w:p w14:paraId="3DC8291D" w14:textId="327EFAFF" w:rsidR="00E25CBB" w:rsidRPr="005A2CB4" w:rsidRDefault="00E25CBB" w:rsidP="00E25CBB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Kryterium cena</w:t>
      </w:r>
    </w:p>
    <w:p w14:paraId="30CACFD5" w14:textId="68D84E97" w:rsidR="001B75A9" w:rsidRDefault="00000000" w:rsidP="001B75A9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za cenę …………………………………</w:t>
      </w:r>
      <w:r w:rsidR="00773383">
        <w:rPr>
          <w:rFonts w:ascii="Arial" w:hAnsi="Arial" w:cs="Arial"/>
          <w:sz w:val="24"/>
          <w:szCs w:val="24"/>
          <w:lang w:eastAsia="ar-SA"/>
        </w:rPr>
        <w:t xml:space="preserve"> złotych (</w:t>
      </w:r>
      <w:r w:rsidR="001B75A9">
        <w:rPr>
          <w:rFonts w:ascii="Arial" w:hAnsi="Arial" w:cs="Arial"/>
          <w:sz w:val="24"/>
          <w:szCs w:val="24"/>
          <w:lang w:eastAsia="ar-SA"/>
        </w:rPr>
        <w:t>brutto</w:t>
      </w:r>
      <w:r w:rsidR="00773383">
        <w:rPr>
          <w:rFonts w:ascii="Arial" w:hAnsi="Arial" w:cs="Arial"/>
          <w:sz w:val="24"/>
          <w:szCs w:val="24"/>
          <w:lang w:eastAsia="ar-SA"/>
        </w:rPr>
        <w:t>)</w:t>
      </w:r>
      <w:r w:rsidR="001B75A9">
        <w:rPr>
          <w:rFonts w:ascii="Arial" w:hAnsi="Arial" w:cs="Arial"/>
          <w:sz w:val="24"/>
          <w:szCs w:val="24"/>
          <w:lang w:eastAsia="ar-SA"/>
        </w:rPr>
        <w:t xml:space="preserve"> </w:t>
      </w:r>
    </w:p>
    <w:p w14:paraId="0073F06E" w14:textId="26962BFE" w:rsidR="008706A6" w:rsidRPr="005A2CB4" w:rsidRDefault="00000000" w:rsidP="001B75A9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 xml:space="preserve">( suma wartości brutto załącznika nr 2a </w:t>
      </w:r>
      <w:r w:rsidR="001B75A9">
        <w:rPr>
          <w:rFonts w:ascii="Arial" w:hAnsi="Arial" w:cs="Arial"/>
          <w:sz w:val="24"/>
          <w:szCs w:val="24"/>
          <w:lang w:eastAsia="ar-SA"/>
        </w:rPr>
        <w:t>-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kolumna </w:t>
      </w:r>
      <w:r w:rsidR="005A2CB4">
        <w:rPr>
          <w:rFonts w:ascii="Arial" w:hAnsi="Arial" w:cs="Arial"/>
          <w:sz w:val="24"/>
          <w:szCs w:val="24"/>
          <w:lang w:eastAsia="ar-SA"/>
        </w:rPr>
        <w:t>7</w:t>
      </w:r>
      <w:r w:rsidRPr="005A2CB4">
        <w:rPr>
          <w:rFonts w:ascii="Arial" w:hAnsi="Arial" w:cs="Arial"/>
          <w:sz w:val="24"/>
          <w:szCs w:val="24"/>
          <w:lang w:eastAsia="ar-SA"/>
        </w:rPr>
        <w:t>)</w:t>
      </w:r>
    </w:p>
    <w:p w14:paraId="7ADB6906" w14:textId="75DBF16C" w:rsidR="008706A6" w:rsidRDefault="00773383" w:rsidP="001B75A9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(</w:t>
      </w:r>
      <w:r w:rsidRPr="005A2CB4">
        <w:rPr>
          <w:rFonts w:ascii="Arial" w:hAnsi="Arial" w:cs="Arial"/>
          <w:sz w:val="24"/>
          <w:szCs w:val="24"/>
          <w:lang w:eastAsia="ar-SA"/>
        </w:rPr>
        <w:t>słownie brutto</w:t>
      </w:r>
      <w:r>
        <w:rPr>
          <w:rFonts w:ascii="Arial" w:hAnsi="Arial" w:cs="Arial"/>
          <w:sz w:val="24"/>
          <w:szCs w:val="24"/>
          <w:lang w:eastAsia="ar-SA"/>
        </w:rPr>
        <w:t>)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…………………………………………………………………………..</w:t>
      </w:r>
    </w:p>
    <w:p w14:paraId="7B8F7125" w14:textId="2E909DB5" w:rsidR="00E25CBB" w:rsidRDefault="00E25CBB" w:rsidP="001B75A9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>
        <w:rPr>
          <w:rFonts w:ascii="Arial" w:hAnsi="Arial" w:cs="Arial"/>
          <w:b/>
          <w:bCs/>
          <w:sz w:val="24"/>
          <w:szCs w:val="24"/>
          <w:lang w:eastAsia="ar-SA"/>
        </w:rPr>
        <w:t>Kryterium „ Czas dostawy „</w:t>
      </w:r>
    </w:p>
    <w:p w14:paraId="463B2480" w14:textId="4C6FE420" w:rsidR="001B75A9" w:rsidRPr="00E25CBB" w:rsidRDefault="001B75A9" w:rsidP="001B75A9">
      <w:pPr>
        <w:tabs>
          <w:tab w:val="left" w:pos="360"/>
        </w:tabs>
        <w:spacing w:before="120" w:after="0" w:line="360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E25CBB">
        <w:rPr>
          <w:rFonts w:ascii="Arial" w:hAnsi="Arial" w:cs="Arial"/>
          <w:sz w:val="24"/>
          <w:szCs w:val="24"/>
          <w:lang w:eastAsia="ar-SA"/>
        </w:rPr>
        <w:t>Oświadczamy , iż termin dostawy od dnia złożenia zlecenia przez Zamawiającego wynosi ……… dni.</w:t>
      </w:r>
    </w:p>
    <w:p w14:paraId="4E590CCE" w14:textId="77777777" w:rsidR="008706A6" w:rsidRPr="005A2CB4" w:rsidRDefault="008706A6" w:rsidP="001B75A9">
      <w:pPr>
        <w:spacing w:line="360" w:lineRule="auto"/>
        <w:rPr>
          <w:rFonts w:ascii="Arial" w:hAnsi="Arial" w:cs="Arial"/>
          <w:sz w:val="24"/>
          <w:szCs w:val="24"/>
          <w:lang w:eastAsia="ar-SA"/>
        </w:rPr>
      </w:pPr>
    </w:p>
    <w:p w14:paraId="494D295B" w14:textId="77777777" w:rsidR="008706A6" w:rsidRPr="005A2CB4" w:rsidRDefault="008706A6" w:rsidP="001B75A9">
      <w:pPr>
        <w:spacing w:line="360" w:lineRule="auto"/>
        <w:rPr>
          <w:rFonts w:ascii="Arial" w:hAnsi="Arial" w:cs="Arial"/>
          <w:sz w:val="24"/>
          <w:szCs w:val="24"/>
          <w:lang w:eastAsia="ar-SA"/>
        </w:rPr>
      </w:pPr>
    </w:p>
    <w:p w14:paraId="30385ED4" w14:textId="77777777" w:rsidR="008706A6" w:rsidRPr="001B75A9" w:rsidRDefault="00000000" w:rsidP="001B75A9">
      <w:pPr>
        <w:spacing w:before="120" w:after="120"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1B75A9">
        <w:rPr>
          <w:rFonts w:ascii="Arial" w:hAnsi="Arial" w:cs="Arial"/>
          <w:bCs/>
          <w:sz w:val="24"/>
          <w:szCs w:val="24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7D9AAB87" w14:textId="77777777" w:rsidR="008706A6" w:rsidRPr="005A2CB4" w:rsidRDefault="008706A6" w:rsidP="001B75A9">
      <w:pPr>
        <w:spacing w:before="120" w:after="12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31B342F2" w14:textId="77777777" w:rsidR="008706A6" w:rsidRPr="005A2CB4" w:rsidRDefault="00000000" w:rsidP="001B75A9">
      <w:pPr>
        <w:tabs>
          <w:tab w:val="left" w:pos="357"/>
        </w:tabs>
        <w:spacing w:before="120" w:after="120" w:line="360" w:lineRule="auto"/>
        <w:ind w:left="357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Wykonawca informuje, że (zaznaczyć właściwe):</w:t>
      </w:r>
    </w:p>
    <w:p w14:paraId="451BFCC7" w14:textId="77777777" w:rsidR="008706A6" w:rsidRPr="005A2CB4" w:rsidRDefault="00000000" w:rsidP="001B75A9">
      <w:pPr>
        <w:tabs>
          <w:tab w:val="left" w:pos="357"/>
        </w:tabs>
        <w:spacing w:line="360" w:lineRule="auto"/>
        <w:ind w:left="567"/>
        <w:jc w:val="both"/>
        <w:rPr>
          <w:rFonts w:ascii="Arial" w:eastAsia="Calibri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i/>
          <w:sz w:val="24"/>
          <w:szCs w:val="24"/>
          <w:lang w:eastAsia="ar-SA"/>
        </w:rPr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5DBD4757" w14:textId="77777777" w:rsidR="008706A6" w:rsidRPr="005A2CB4" w:rsidRDefault="00000000" w:rsidP="001B75A9">
      <w:pPr>
        <w:tabs>
          <w:tab w:val="left" w:pos="357"/>
        </w:tabs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b/>
          <w:i/>
          <w:sz w:val="24"/>
          <w:szCs w:val="24"/>
          <w:lang w:eastAsia="ar-SA"/>
        </w:rPr>
        <w:lastRenderedPageBreak/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166C7C5" w14:textId="77777777" w:rsidR="008706A6" w:rsidRPr="005A2CB4" w:rsidRDefault="00000000" w:rsidP="001B75A9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1F0AB160" w14:textId="77777777" w:rsidR="008706A6" w:rsidRPr="005A2CB4" w:rsidRDefault="00000000" w:rsidP="001B75A9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8437D6C" w14:textId="77777777" w:rsidR="008706A6" w:rsidRPr="005A2CB4" w:rsidRDefault="00000000" w:rsidP="001B75A9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1D30A1B7" w14:textId="77777777" w:rsidR="005A2CB4" w:rsidRDefault="005A2CB4" w:rsidP="001B75A9">
      <w:pPr>
        <w:tabs>
          <w:tab w:val="left" w:pos="360"/>
        </w:tabs>
        <w:spacing w:after="0" w:line="360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02F985C" w14:textId="0BF04FC3" w:rsidR="008706A6" w:rsidRPr="005A2CB4" w:rsidRDefault="00000000" w:rsidP="001B75A9">
      <w:pPr>
        <w:tabs>
          <w:tab w:val="left" w:pos="360"/>
        </w:tabs>
        <w:spacing w:after="0" w:line="360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4CF4F2A3" w14:textId="77777777" w:rsidR="008706A6" w:rsidRPr="005A2CB4" w:rsidRDefault="008706A6" w:rsidP="001B75A9">
      <w:pPr>
        <w:tabs>
          <w:tab w:val="left" w:pos="360"/>
        </w:tabs>
        <w:spacing w:after="0" w:line="360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6C0D42A9" w14:textId="77777777" w:rsidR="008706A6" w:rsidRPr="005A2CB4" w:rsidRDefault="00000000" w:rsidP="001B75A9">
      <w:pPr>
        <w:tabs>
          <w:tab w:val="left" w:pos="-567"/>
          <w:tab w:val="left" w:pos="360"/>
        </w:tabs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Style w:val="FontStyle48"/>
          <w:b/>
          <w:bCs/>
          <w:sz w:val="24"/>
          <w:szCs w:val="24"/>
        </w:rPr>
        <w:t>3.</w:t>
      </w:r>
      <w:r w:rsidRPr="005A2C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OŚWIADCZAM/MY</w:t>
      </w:r>
      <w:r w:rsidRPr="005A2CB4">
        <w:rPr>
          <w:rStyle w:val="FontStyle48"/>
          <w:b/>
          <w:bCs/>
          <w:sz w:val="24"/>
          <w:szCs w:val="24"/>
        </w:rPr>
        <w:t xml:space="preserve"> </w:t>
      </w:r>
      <w:r w:rsidRPr="005A2CB4">
        <w:rPr>
          <w:rStyle w:val="FontStyle48"/>
          <w:bCs/>
          <w:sz w:val="24"/>
          <w:szCs w:val="24"/>
        </w:rPr>
        <w:t xml:space="preserve">że wykonamy zamówienie w terminie określonym w SWZ. </w:t>
      </w:r>
    </w:p>
    <w:p w14:paraId="53C3395E" w14:textId="77777777" w:rsidR="008706A6" w:rsidRPr="005A2CB4" w:rsidRDefault="00000000" w:rsidP="001B75A9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>4.</w:t>
      </w:r>
      <w:r w:rsidRPr="005A2CB4">
        <w:rPr>
          <w:b/>
          <w:bCs/>
          <w:sz w:val="24"/>
          <w:szCs w:val="24"/>
        </w:rPr>
        <w:tab/>
      </w:r>
      <w:r w:rsidRPr="005A2CB4">
        <w:rPr>
          <w:sz w:val="24"/>
          <w:szCs w:val="24"/>
        </w:rPr>
        <w:t xml:space="preserve"> </w:t>
      </w:r>
      <w:r w:rsidRPr="005A2CB4">
        <w:rPr>
          <w:sz w:val="24"/>
          <w:szCs w:val="24"/>
        </w:rPr>
        <w:tab/>
      </w:r>
      <w:r w:rsidRPr="005A2CB4">
        <w:rPr>
          <w:b/>
          <w:sz w:val="24"/>
          <w:szCs w:val="24"/>
          <w:lang w:eastAsia="ar-SA"/>
        </w:rPr>
        <w:t>JESTEM/JESTEŚMY</w:t>
      </w:r>
      <w:r w:rsidRPr="005A2CB4">
        <w:rPr>
          <w:sz w:val="24"/>
          <w:szCs w:val="24"/>
          <w:lang w:eastAsia="ar-SA"/>
        </w:rPr>
        <w:t xml:space="preserve"> związani ofertą przez okres wskazany w SWZ. </w:t>
      </w:r>
    </w:p>
    <w:p w14:paraId="037C9B40" w14:textId="77777777" w:rsidR="008706A6" w:rsidRPr="005A2CB4" w:rsidRDefault="00000000" w:rsidP="001B75A9">
      <w:pPr>
        <w:tabs>
          <w:tab w:val="left" w:pos="-567"/>
          <w:tab w:val="left" w:pos="360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OŚWIADCZAMY</w:t>
      </w:r>
      <w:r w:rsidRPr="005A2CB4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E5CA065" w14:textId="77777777" w:rsidR="008706A6" w:rsidRPr="005A2CB4" w:rsidRDefault="00000000" w:rsidP="001B75A9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 w:line="360" w:lineRule="auto"/>
        <w:ind w:right="249" w:hanging="927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t xml:space="preserve">siłami własnymi </w:t>
      </w:r>
      <w:bookmarkStart w:id="1" w:name="_Hlk66103928"/>
      <w:r w:rsidRPr="005A2CB4">
        <w:rPr>
          <w:sz w:val="24"/>
          <w:szCs w:val="24"/>
        </w:rPr>
        <w:t>*</w:t>
      </w:r>
      <w:bookmarkEnd w:id="1"/>
    </w:p>
    <w:p w14:paraId="22821ABC" w14:textId="77777777" w:rsidR="008706A6" w:rsidRPr="005A2CB4" w:rsidRDefault="00000000" w:rsidP="001B75A9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 w:line="360" w:lineRule="auto"/>
        <w:ind w:right="249" w:hanging="927"/>
        <w:jc w:val="both"/>
        <w:rPr>
          <w:sz w:val="24"/>
          <w:szCs w:val="24"/>
          <w:lang w:eastAsia="ar-SA"/>
        </w:rPr>
      </w:pPr>
      <w:r w:rsidRPr="005A2CB4">
        <w:rPr>
          <w:b/>
          <w:sz w:val="24"/>
          <w:szCs w:val="24"/>
          <w:lang w:eastAsia="ar-SA"/>
        </w:rPr>
        <w:t>przy udziale Podwykonawców w następującym zakresie *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766"/>
        <w:gridCol w:w="4178"/>
        <w:gridCol w:w="4411"/>
      </w:tblGrid>
      <w:tr w:rsidR="008706A6" w:rsidRPr="005A2CB4" w14:paraId="6DE4630B" w14:textId="77777777">
        <w:trPr>
          <w:trHeight w:val="30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48622E" w14:textId="77777777" w:rsidR="008706A6" w:rsidRPr="005A2CB4" w:rsidRDefault="00000000" w:rsidP="001B75A9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 xml:space="preserve">L.p.        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EB6E48" w14:textId="77777777" w:rsidR="008706A6" w:rsidRPr="005A2CB4" w:rsidRDefault="00000000" w:rsidP="001B75A9">
            <w:pPr>
              <w:spacing w:after="0" w:line="36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3DF28577" w14:textId="77777777" w:rsidR="008706A6" w:rsidRPr="005A2CB4" w:rsidRDefault="00000000" w:rsidP="001B75A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700BF" w14:textId="77777777" w:rsidR="008706A6" w:rsidRPr="005A2CB4" w:rsidRDefault="00000000" w:rsidP="001B75A9">
            <w:pPr>
              <w:tabs>
                <w:tab w:val="left" w:pos="1620"/>
              </w:tabs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zlecany Podwykonawcy</w:t>
            </w:r>
          </w:p>
        </w:tc>
      </w:tr>
      <w:tr w:rsidR="008706A6" w:rsidRPr="005A2CB4" w14:paraId="2B784B7B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9E05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1DED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ED88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706A6" w:rsidRPr="005A2CB4" w14:paraId="0F54010A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5B1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021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11C" w14:textId="77777777" w:rsidR="008706A6" w:rsidRPr="005A2CB4" w:rsidRDefault="008706A6" w:rsidP="001B75A9">
            <w:pPr>
              <w:tabs>
                <w:tab w:val="left" w:pos="1620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24B88326" w14:textId="77777777" w:rsidR="008706A6" w:rsidRPr="005A2CB4" w:rsidRDefault="00000000" w:rsidP="001B75A9">
      <w:pPr>
        <w:pStyle w:val="Tekstpodstawowy"/>
        <w:spacing w:before="7" w:line="360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* Wybrać właściwe poprzez zaznaczenie odpowiedniego pola symbolem X</w:t>
      </w:r>
    </w:p>
    <w:p w14:paraId="558C0A37" w14:textId="77777777" w:rsidR="008706A6" w:rsidRPr="005A2CB4" w:rsidRDefault="00000000" w:rsidP="001B75A9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360" w:lineRule="auto"/>
        <w:ind w:left="0" w:right="249"/>
        <w:jc w:val="both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6.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AKCEPTUJĘ/MY </w:t>
      </w:r>
      <w:r w:rsidRPr="005A2CB4">
        <w:rPr>
          <w:sz w:val="24"/>
          <w:szCs w:val="24"/>
        </w:rPr>
        <w:t>warunki płatności określone przez Zamawiającego w SWZ.</w:t>
      </w:r>
    </w:p>
    <w:p w14:paraId="7870CFC5" w14:textId="77777777" w:rsidR="008706A6" w:rsidRPr="005A2CB4" w:rsidRDefault="00000000" w:rsidP="001B75A9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360" w:lineRule="auto"/>
        <w:ind w:left="0" w:right="249"/>
        <w:jc w:val="both"/>
        <w:rPr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7.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OŚWIADCZAM/MY, </w:t>
      </w:r>
      <w:r w:rsidRPr="005A2CB4">
        <w:rPr>
          <w:sz w:val="24"/>
          <w:szCs w:val="24"/>
        </w:rPr>
        <w:t>że:</w:t>
      </w:r>
    </w:p>
    <w:p w14:paraId="1ADFB912" w14:textId="77777777" w:rsidR="008706A6" w:rsidRPr="005A2CB4" w:rsidRDefault="00000000" w:rsidP="001B75A9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360" w:lineRule="auto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3CBAECD" w14:textId="77777777" w:rsidR="008706A6" w:rsidRPr="005A2CB4" w:rsidRDefault="00000000" w:rsidP="001B75A9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360" w:lineRule="auto"/>
        <w:ind w:right="249"/>
        <w:jc w:val="both"/>
        <w:rPr>
          <w:bCs/>
          <w:sz w:val="24"/>
          <w:szCs w:val="24"/>
        </w:rPr>
      </w:pPr>
      <w:r w:rsidRPr="005A2CB4">
        <w:rPr>
          <w:sz w:val="24"/>
          <w:szCs w:val="24"/>
        </w:rPr>
        <w:t xml:space="preserve">uzyskaliśmy konieczne informacje niezbędne do właściwego wykonania </w:t>
      </w:r>
      <w:r w:rsidRPr="005A2CB4">
        <w:rPr>
          <w:sz w:val="24"/>
          <w:szCs w:val="24"/>
        </w:rPr>
        <w:lastRenderedPageBreak/>
        <w:t>zamówienia,</w:t>
      </w:r>
    </w:p>
    <w:p w14:paraId="07FD97FD" w14:textId="77777777" w:rsidR="008706A6" w:rsidRPr="005A2CB4" w:rsidRDefault="00000000" w:rsidP="001B75A9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360" w:lineRule="auto"/>
        <w:ind w:right="249"/>
        <w:jc w:val="both"/>
        <w:rPr>
          <w:sz w:val="24"/>
          <w:szCs w:val="24"/>
        </w:rPr>
      </w:pPr>
      <w:r w:rsidRPr="005A2CB4">
        <w:rPr>
          <w:bCs/>
          <w:sz w:val="24"/>
          <w:szCs w:val="24"/>
        </w:rPr>
        <w:t>przedmiot zamówienia zrealizujemy na zasadach określonych w SWZ, a w szczególności zgodnie z wymaganiami określonymi w Opisie przedmiotu zamówienia i w Projektowanych postanowieniach umowy,</w:t>
      </w:r>
    </w:p>
    <w:p w14:paraId="26BC6A27" w14:textId="77777777" w:rsidR="008706A6" w:rsidRPr="005A2CB4" w:rsidRDefault="00000000" w:rsidP="001B75A9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360" w:lineRule="auto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25411836" w14:textId="77777777" w:rsidR="008706A6" w:rsidRPr="005A2CB4" w:rsidRDefault="00000000" w:rsidP="001B75A9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360" w:lineRule="auto"/>
        <w:ind w:right="249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4D4A9261" w14:textId="77777777" w:rsidR="008706A6" w:rsidRPr="005A2CB4" w:rsidRDefault="00000000" w:rsidP="001B75A9">
      <w:pPr>
        <w:tabs>
          <w:tab w:val="left" w:pos="-567"/>
        </w:tabs>
        <w:spacing w:before="120" w:after="120" w:line="360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  <w:lang w:eastAsia="ar-SA"/>
        </w:rPr>
        <w:t>8. OŚWIADCZAMY</w:t>
      </w:r>
      <w:r w:rsidRPr="005A2CB4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2"/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A2CB4">
        <w:rPr>
          <w:rFonts w:ascii="Arial" w:hAnsi="Arial" w:cs="Arial"/>
          <w:sz w:val="24"/>
          <w:szCs w:val="24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3"/>
      </w:r>
      <w:r w:rsidRPr="005A2CB4">
        <w:rPr>
          <w:rFonts w:ascii="Arial" w:hAnsi="Arial" w:cs="Arial"/>
          <w:sz w:val="24"/>
          <w:szCs w:val="24"/>
          <w:lang w:eastAsia="ar-SA"/>
        </w:rPr>
        <w:t>.</w:t>
      </w:r>
    </w:p>
    <w:p w14:paraId="40DE6702" w14:textId="77777777" w:rsidR="008706A6" w:rsidRPr="005A2CB4" w:rsidRDefault="00000000" w:rsidP="001B75A9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360" w:lineRule="auto"/>
        <w:ind w:left="360" w:right="-108" w:hanging="360"/>
        <w:jc w:val="both"/>
        <w:rPr>
          <w:sz w:val="24"/>
          <w:szCs w:val="24"/>
        </w:rPr>
      </w:pPr>
      <w:r w:rsidRPr="005A2CB4">
        <w:rPr>
          <w:b/>
          <w:sz w:val="24"/>
          <w:szCs w:val="24"/>
        </w:rPr>
        <w:t>9.</w:t>
      </w:r>
      <w:r w:rsidRPr="005A2CB4">
        <w:rPr>
          <w:b/>
          <w:sz w:val="24"/>
          <w:szCs w:val="24"/>
        </w:rPr>
        <w:tab/>
        <w:t>OŚWIADCZAMY</w:t>
      </w:r>
      <w:r w:rsidRPr="005A2CB4">
        <w:rPr>
          <w:sz w:val="24"/>
          <w:szCs w:val="24"/>
        </w:rPr>
        <w:t xml:space="preserve">, iż wraz z ofertą, </w:t>
      </w:r>
      <w:r w:rsidRPr="005A2CB4">
        <w:rPr>
          <w:b/>
          <w:bCs/>
          <w:sz w:val="24"/>
          <w:szCs w:val="24"/>
        </w:rPr>
        <w:t>w odrębnym pliku pn. ……………………………………</w:t>
      </w:r>
      <w:r w:rsidRPr="005A2CB4">
        <w:rPr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5A2CB4">
        <w:rPr>
          <w:spacing w:val="3"/>
          <w:sz w:val="24"/>
          <w:szCs w:val="24"/>
        </w:rPr>
        <w:t xml:space="preserve">że </w:t>
      </w:r>
      <w:r w:rsidRPr="005A2CB4">
        <w:rPr>
          <w:sz w:val="24"/>
          <w:szCs w:val="24"/>
        </w:rPr>
        <w:t>nie mogą być one</w:t>
      </w:r>
      <w:r w:rsidRPr="005A2CB4">
        <w:rPr>
          <w:spacing w:val="-3"/>
          <w:sz w:val="24"/>
          <w:szCs w:val="24"/>
        </w:rPr>
        <w:t xml:space="preserve"> </w:t>
      </w:r>
      <w:r w:rsidRPr="005A2CB4">
        <w:rPr>
          <w:sz w:val="24"/>
          <w:szCs w:val="24"/>
        </w:rPr>
        <w:t>udostępniane. **</w:t>
      </w:r>
    </w:p>
    <w:p w14:paraId="2F22946A" w14:textId="77777777" w:rsidR="008706A6" w:rsidRPr="005A2CB4" w:rsidRDefault="00000000" w:rsidP="001B75A9">
      <w:pPr>
        <w:pStyle w:val="Akapitzlist1"/>
        <w:tabs>
          <w:tab w:val="left" w:pos="822"/>
        </w:tabs>
        <w:spacing w:line="360" w:lineRule="auto"/>
        <w:ind w:left="567" w:right="249"/>
        <w:rPr>
          <w:b/>
          <w:sz w:val="24"/>
          <w:szCs w:val="24"/>
        </w:rPr>
      </w:pPr>
      <w:r w:rsidRPr="005A2CB4">
        <w:rPr>
          <w:sz w:val="24"/>
          <w:szCs w:val="24"/>
        </w:rPr>
        <w:t xml:space="preserve">** Niepotrzebne skreślić </w:t>
      </w:r>
    </w:p>
    <w:p w14:paraId="5CA4746F" w14:textId="77777777" w:rsidR="008706A6" w:rsidRPr="005A2CB4" w:rsidRDefault="00000000" w:rsidP="001B75A9">
      <w:pPr>
        <w:pStyle w:val="Akapitzlist1"/>
        <w:widowControl w:val="0"/>
        <w:tabs>
          <w:tab w:val="left" w:pos="426"/>
        </w:tabs>
        <w:suppressAutoHyphens w:val="0"/>
        <w:autoSpaceDE w:val="0"/>
        <w:spacing w:after="0" w:line="360" w:lineRule="auto"/>
        <w:ind w:left="360" w:right="274" w:hanging="360"/>
        <w:jc w:val="both"/>
        <w:rPr>
          <w:rFonts w:eastAsia="Arial"/>
          <w:sz w:val="24"/>
          <w:szCs w:val="24"/>
        </w:rPr>
      </w:pPr>
      <w:r w:rsidRPr="005A2CB4">
        <w:rPr>
          <w:b/>
          <w:sz w:val="24"/>
          <w:szCs w:val="24"/>
        </w:rPr>
        <w:t>10. OŚWIADCZAMY,</w:t>
      </w:r>
      <w:r w:rsidRPr="005A2CB4">
        <w:rPr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</w:t>
      </w:r>
      <w:r w:rsidRPr="005A2CB4">
        <w:rPr>
          <w:sz w:val="24"/>
          <w:szCs w:val="24"/>
        </w:rPr>
        <w:lastRenderedPageBreak/>
        <w:t>pomocą bezpłatnych i ogólnodostępnych baz danych, pod adresem internetowym***:</w:t>
      </w:r>
    </w:p>
    <w:p w14:paraId="2C139C91" w14:textId="77777777" w:rsidR="008706A6" w:rsidRPr="005A2CB4" w:rsidRDefault="00000000" w:rsidP="001B75A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 w:line="360" w:lineRule="auto"/>
        <w:ind w:left="851" w:right="274" w:hanging="284"/>
        <w:jc w:val="both"/>
        <w:rPr>
          <w:rFonts w:eastAsia="Arial"/>
          <w:i/>
          <w:iCs/>
          <w:sz w:val="24"/>
          <w:szCs w:val="24"/>
        </w:rPr>
      </w:pPr>
      <w:r w:rsidRPr="005A2CB4">
        <w:rPr>
          <w:rFonts w:eastAsia="Arial"/>
          <w:sz w:val="24"/>
          <w:szCs w:val="24"/>
        </w:rPr>
        <w:t xml:space="preserve">  </w:t>
      </w:r>
      <w:r w:rsidRPr="005A2CB4">
        <w:rPr>
          <w:b/>
          <w:bCs/>
          <w:sz w:val="24"/>
          <w:szCs w:val="24"/>
        </w:rPr>
        <w:t>https://ems.ms.gov.pl/krs/wyszukiwaniepodmiotu</w:t>
      </w:r>
    </w:p>
    <w:p w14:paraId="076A4324" w14:textId="77777777" w:rsidR="008706A6" w:rsidRPr="005A2CB4" w:rsidRDefault="00000000" w:rsidP="001B75A9">
      <w:pPr>
        <w:pStyle w:val="Akapitzlist1"/>
        <w:tabs>
          <w:tab w:val="left" w:pos="1418"/>
        </w:tabs>
        <w:spacing w:after="0" w:line="360" w:lineRule="auto"/>
        <w:ind w:left="993" w:right="274" w:hanging="142"/>
        <w:rPr>
          <w:b/>
          <w:bCs/>
          <w:sz w:val="24"/>
          <w:szCs w:val="24"/>
        </w:rPr>
      </w:pPr>
      <w:r w:rsidRPr="005A2CB4">
        <w:rPr>
          <w:rFonts w:eastAsia="Arial"/>
          <w:i/>
          <w:iCs/>
          <w:sz w:val="24"/>
          <w:szCs w:val="24"/>
        </w:rPr>
        <w:t xml:space="preserve"> </w:t>
      </w:r>
      <w:r w:rsidRPr="005A2CB4">
        <w:rPr>
          <w:i/>
          <w:iCs/>
          <w:sz w:val="24"/>
          <w:szCs w:val="24"/>
        </w:rPr>
        <w:t>(dotyczy podmiotów wpisanych do Krajowego Rejestru Sądowego [KRS]),</w:t>
      </w:r>
    </w:p>
    <w:p w14:paraId="129E751A" w14:textId="77777777" w:rsidR="008706A6" w:rsidRPr="005A2CB4" w:rsidRDefault="00000000" w:rsidP="001B75A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 w:line="360" w:lineRule="auto"/>
        <w:ind w:left="993" w:right="274" w:hanging="426"/>
        <w:jc w:val="both"/>
        <w:rPr>
          <w:i/>
          <w:iCs/>
          <w:sz w:val="24"/>
          <w:szCs w:val="24"/>
        </w:rPr>
      </w:pPr>
      <w:r w:rsidRPr="005A2CB4">
        <w:rPr>
          <w:b/>
          <w:bCs/>
          <w:sz w:val="24"/>
          <w:szCs w:val="24"/>
        </w:rPr>
        <w:t>https://prod.ceidg.gov.pl/ceidg/ceidg.public.ui/Search.aspx</w:t>
      </w:r>
    </w:p>
    <w:p w14:paraId="63FF22B0" w14:textId="77777777" w:rsidR="008706A6" w:rsidRPr="005A2CB4" w:rsidRDefault="00000000" w:rsidP="001B75A9">
      <w:pPr>
        <w:tabs>
          <w:tab w:val="left" w:pos="1276"/>
        </w:tabs>
        <w:spacing w:after="0" w:line="360" w:lineRule="auto"/>
        <w:ind w:left="993" w:right="274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4DE29546" w14:textId="77777777" w:rsidR="008706A6" w:rsidRPr="005A2CB4" w:rsidRDefault="00000000" w:rsidP="001B75A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 w:line="360" w:lineRule="auto"/>
        <w:ind w:left="993" w:right="274" w:hanging="426"/>
        <w:jc w:val="both"/>
        <w:rPr>
          <w:bCs/>
          <w:i/>
          <w:iCs/>
          <w:sz w:val="24"/>
          <w:szCs w:val="24"/>
        </w:rPr>
      </w:pPr>
      <w:r w:rsidRPr="005A2CB4">
        <w:rPr>
          <w:sz w:val="24"/>
          <w:szCs w:val="24"/>
        </w:rPr>
        <w:t>................................................................................................................................ (wpisać odpowiedni adres internetowy w przypadku innych baz danych niż wyżej wskazane)</w:t>
      </w:r>
    </w:p>
    <w:p w14:paraId="08858862" w14:textId="77777777" w:rsidR="008706A6" w:rsidRPr="005A2CB4" w:rsidRDefault="00000000" w:rsidP="001B75A9">
      <w:pPr>
        <w:tabs>
          <w:tab w:val="left" w:pos="683"/>
        </w:tabs>
        <w:spacing w:after="0" w:line="360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5A2CB4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05CDC4F0" w14:textId="77777777" w:rsidR="008706A6" w:rsidRPr="005A2CB4" w:rsidRDefault="008706A6" w:rsidP="001B75A9">
      <w:pPr>
        <w:tabs>
          <w:tab w:val="left" w:pos="683"/>
        </w:tabs>
        <w:spacing w:after="0" w:line="360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4208DA8B" w14:textId="77777777" w:rsidR="008706A6" w:rsidRPr="005A2CB4" w:rsidRDefault="00000000" w:rsidP="001B75A9">
      <w:pPr>
        <w:tabs>
          <w:tab w:val="left" w:pos="-567"/>
        </w:tabs>
        <w:spacing w:before="120" w:after="120" w:line="360" w:lineRule="auto"/>
        <w:ind w:left="360" w:hanging="360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bCs/>
          <w:sz w:val="24"/>
          <w:szCs w:val="24"/>
          <w:lang w:eastAsia="ar-SA"/>
        </w:rPr>
        <w:t>11.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68B4D88A" w14:textId="74CA5982" w:rsidR="008706A6" w:rsidRPr="005A2CB4" w:rsidRDefault="00000000" w:rsidP="001B75A9">
      <w:pPr>
        <w:spacing w:before="120" w:after="12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Imię i nazwisko: ………………………………………………………………………………………………</w:t>
      </w:r>
      <w:r w:rsidRPr="005A2CB4">
        <w:rPr>
          <w:rFonts w:ascii="Arial" w:hAnsi="Arial" w:cs="Arial"/>
          <w:sz w:val="24"/>
          <w:szCs w:val="24"/>
        </w:rPr>
        <w:br/>
      </w:r>
      <w:r w:rsidRPr="005A2CB4">
        <w:rPr>
          <w:rFonts w:ascii="Arial" w:hAnsi="Arial" w:cs="Arial"/>
          <w:sz w:val="24"/>
          <w:szCs w:val="24"/>
          <w:lang w:eastAsia="ar-SA"/>
        </w:rPr>
        <w:t>tel. ……………………………………….e-mail: …………………………………………</w:t>
      </w:r>
    </w:p>
    <w:p w14:paraId="7CE4225C" w14:textId="77777777" w:rsidR="008706A6" w:rsidRPr="005A2CB4" w:rsidRDefault="00000000" w:rsidP="001B75A9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 w:line="360" w:lineRule="auto"/>
        <w:ind w:left="0"/>
        <w:rPr>
          <w:b/>
          <w:sz w:val="24"/>
          <w:szCs w:val="24"/>
        </w:rPr>
      </w:pPr>
      <w:r w:rsidRPr="005A2CB4">
        <w:rPr>
          <w:b/>
          <w:sz w:val="24"/>
          <w:szCs w:val="24"/>
        </w:rPr>
        <w:tab/>
      </w:r>
    </w:p>
    <w:p w14:paraId="570729C4" w14:textId="77777777" w:rsidR="008706A6" w:rsidRPr="005A2CB4" w:rsidRDefault="00000000" w:rsidP="001B75A9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 w:line="360" w:lineRule="auto"/>
        <w:ind w:left="0"/>
        <w:rPr>
          <w:sz w:val="24"/>
          <w:szCs w:val="24"/>
        </w:rPr>
      </w:pPr>
      <w:r w:rsidRPr="005A2CB4">
        <w:rPr>
          <w:b/>
          <w:sz w:val="24"/>
          <w:szCs w:val="24"/>
        </w:rPr>
        <w:t xml:space="preserve">WRAZ Z OFERTĄ </w:t>
      </w:r>
      <w:r w:rsidRPr="005A2CB4">
        <w:rPr>
          <w:sz w:val="24"/>
          <w:szCs w:val="24"/>
        </w:rPr>
        <w:t>składam/y następujące oświadczenia i</w:t>
      </w:r>
      <w:r w:rsidRPr="005A2CB4">
        <w:rPr>
          <w:spacing w:val="-12"/>
          <w:sz w:val="24"/>
          <w:szCs w:val="24"/>
        </w:rPr>
        <w:t xml:space="preserve"> </w:t>
      </w:r>
      <w:r w:rsidRPr="005A2CB4">
        <w:rPr>
          <w:sz w:val="24"/>
          <w:szCs w:val="24"/>
        </w:rPr>
        <w:t xml:space="preserve">dokumenty: </w:t>
      </w:r>
    </w:p>
    <w:p w14:paraId="48DA3844" w14:textId="77777777" w:rsidR="008706A6" w:rsidRPr="005A2CB4" w:rsidRDefault="00000000" w:rsidP="001B75A9">
      <w:pPr>
        <w:tabs>
          <w:tab w:val="left" w:pos="-2160"/>
        </w:tabs>
        <w:spacing w:before="120"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6AD7067" w14:textId="77777777" w:rsidR="008706A6" w:rsidRPr="005A2CB4" w:rsidRDefault="00000000" w:rsidP="001B75A9">
      <w:pPr>
        <w:tabs>
          <w:tab w:val="left" w:pos="-2160"/>
          <w:tab w:val="left" w:pos="360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6BE083D" w14:textId="77777777" w:rsidR="008706A6" w:rsidRPr="005A2CB4" w:rsidRDefault="00000000" w:rsidP="001B75A9">
      <w:pPr>
        <w:tabs>
          <w:tab w:val="left" w:pos="-2160"/>
          <w:tab w:val="left" w:pos="360"/>
        </w:tabs>
        <w:spacing w:before="120"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34F10DB" w14:textId="77777777" w:rsidR="008706A6" w:rsidRPr="005A2CB4" w:rsidRDefault="008706A6" w:rsidP="001B75A9">
      <w:pPr>
        <w:tabs>
          <w:tab w:val="left" w:pos="-567"/>
        </w:tabs>
        <w:spacing w:before="120" w:after="0" w:line="360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3B4695C6" w14:textId="77777777" w:rsidR="008706A6" w:rsidRPr="005A2CB4" w:rsidRDefault="008706A6" w:rsidP="001B75A9">
      <w:pPr>
        <w:tabs>
          <w:tab w:val="left" w:pos="-567"/>
        </w:tabs>
        <w:spacing w:before="120" w:after="0" w:line="360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22E4857D" w14:textId="77777777" w:rsidR="008706A6" w:rsidRPr="005A2CB4" w:rsidRDefault="00000000" w:rsidP="001B75A9">
      <w:pPr>
        <w:spacing w:after="0" w:line="360" w:lineRule="auto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……………………..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  <w:t>……………………………………</w:t>
      </w:r>
    </w:p>
    <w:p w14:paraId="43487A29" w14:textId="77777777" w:rsidR="001B75A9" w:rsidRDefault="00000000" w:rsidP="001B75A9">
      <w:pPr>
        <w:spacing w:after="0" w:line="360" w:lineRule="auto"/>
        <w:ind w:left="708"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 xml:space="preserve">(miejscowość, data)                                                                                                    </w:t>
      </w:r>
    </w:p>
    <w:p w14:paraId="1D9ABB08" w14:textId="77777777" w:rsidR="001B75A9" w:rsidRDefault="001B75A9" w:rsidP="001B75A9">
      <w:pPr>
        <w:spacing w:after="0" w:line="360" w:lineRule="auto"/>
        <w:ind w:left="708" w:right="-425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3E1C428" w14:textId="4E83492A" w:rsidR="008706A6" w:rsidRPr="001B75A9" w:rsidRDefault="00000000" w:rsidP="001B75A9">
      <w:pPr>
        <w:spacing w:after="0" w:line="240" w:lineRule="auto"/>
        <w:ind w:left="708" w:right="-425"/>
        <w:jc w:val="both"/>
        <w:rPr>
          <w:rFonts w:ascii="Arial" w:eastAsia="Arial" w:hAnsi="Arial" w:cs="Arial"/>
          <w:b/>
          <w:i/>
          <w:color w:val="EE0000"/>
          <w:sz w:val="24"/>
          <w:szCs w:val="24"/>
          <w:lang w:eastAsia="ar-SA"/>
        </w:rPr>
      </w:pP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Dokument musi być podpisany przez osobę umocowaną /osobę    </w:t>
      </w:r>
    </w:p>
    <w:p w14:paraId="772F11C3" w14:textId="77777777" w:rsidR="006946D8" w:rsidRPr="001B75A9" w:rsidRDefault="00000000" w:rsidP="001B75A9">
      <w:pPr>
        <w:spacing w:after="0" w:line="240" w:lineRule="auto"/>
        <w:ind w:left="708" w:right="-425"/>
        <w:jc w:val="both"/>
        <w:rPr>
          <w:rFonts w:ascii="Arial" w:hAnsi="Arial" w:cs="Arial"/>
          <w:color w:val="EE0000"/>
          <w:sz w:val="24"/>
          <w:szCs w:val="24"/>
        </w:rPr>
      </w:pPr>
      <w:r w:rsidRPr="001B75A9">
        <w:rPr>
          <w:rFonts w:ascii="Arial" w:eastAsia="Arial" w:hAnsi="Arial" w:cs="Arial"/>
          <w:b/>
          <w:i/>
          <w:color w:val="EE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</w:t>
      </w: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upoważnioną do reprezentacji Wykonawcy/Wykonawców</w:t>
      </w:r>
      <w:r w:rsidRPr="001B75A9">
        <w:rPr>
          <w:rFonts w:ascii="Arial" w:hAnsi="Arial" w:cs="Arial"/>
          <w:color w:val="EE0000"/>
          <w:sz w:val="24"/>
          <w:szCs w:val="24"/>
          <w:lang w:eastAsia="ar-SA"/>
        </w:rPr>
        <w:t xml:space="preserve"> </w:t>
      </w: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 </w:t>
      </w:r>
    </w:p>
    <w:sectPr w:rsidR="006946D8" w:rsidRPr="001B75A9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25E1" w14:textId="77777777" w:rsidR="00821C2D" w:rsidRDefault="00821C2D">
      <w:pPr>
        <w:spacing w:after="0" w:line="240" w:lineRule="auto"/>
      </w:pPr>
      <w:r>
        <w:separator/>
      </w:r>
    </w:p>
  </w:endnote>
  <w:endnote w:type="continuationSeparator" w:id="0">
    <w:p w14:paraId="74C056FA" w14:textId="77777777" w:rsidR="00821C2D" w:rsidRDefault="00821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CF62" w14:textId="6A078635" w:rsidR="008706A6" w:rsidRDefault="00C369C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C354A39" wp14:editId="232553A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215" cy="168910"/>
              <wp:effectExtent l="4445" t="635" r="2540" b="1905"/>
              <wp:wrapSquare wrapText="bothSides"/>
              <wp:docPr id="955146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F667D" w14:textId="77777777" w:rsidR="008706A6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54A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5pt;margin-top:.05pt;width:5.45pt;height:13.3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" o:allowincell="f" stroked="f">
              <v:fill opacity="0"/>
              <v:textbox inset=".1pt,.1pt,.1pt,.1pt">
                <w:txbxContent>
                  <w:p w14:paraId="3CAF667D" w14:textId="77777777" w:rsidR="008706A6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1028" w14:textId="77777777" w:rsidR="00821C2D" w:rsidRDefault="00821C2D">
      <w:pPr>
        <w:spacing w:after="0" w:line="240" w:lineRule="auto"/>
      </w:pPr>
      <w:r>
        <w:separator/>
      </w:r>
    </w:p>
  </w:footnote>
  <w:footnote w:type="continuationSeparator" w:id="0">
    <w:p w14:paraId="2F7463D6" w14:textId="77777777" w:rsidR="00821C2D" w:rsidRDefault="00821C2D">
      <w:pPr>
        <w:spacing w:after="0" w:line="240" w:lineRule="auto"/>
      </w:pPr>
      <w:r>
        <w:continuationSeparator/>
      </w:r>
    </w:p>
  </w:footnote>
  <w:footnote w:id="1">
    <w:p w14:paraId="336D4473" w14:textId="77777777" w:rsidR="008706A6" w:rsidRDefault="00000000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01E7BE28" w14:textId="77777777" w:rsidR="008706A6" w:rsidRDefault="00000000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3276B7DC" w14:textId="77777777" w:rsidR="008706A6" w:rsidRDefault="00000000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0F7836AA" w14:textId="77777777" w:rsidR="008706A6" w:rsidRDefault="00000000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11D5C3AB" w14:textId="77777777" w:rsidR="008706A6" w:rsidRDefault="008706A6">
      <w:pPr>
        <w:jc w:val="both"/>
        <w:rPr>
          <w:i/>
          <w:iCs/>
          <w:sz w:val="12"/>
          <w:szCs w:val="12"/>
        </w:rPr>
      </w:pPr>
    </w:p>
  </w:footnote>
  <w:footnote w:id="2">
    <w:p w14:paraId="50C03B88" w14:textId="77777777" w:rsidR="008706A6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B8A406" w14:textId="77777777" w:rsidR="008706A6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9E4D" w14:textId="493DBFD1" w:rsidR="005A2CB4" w:rsidRDefault="005A2CB4" w:rsidP="005A2CB4">
    <w:pPr>
      <w:pStyle w:val="Nagwek"/>
      <w:tabs>
        <w:tab w:val="clear" w:pos="4536"/>
        <w:tab w:val="clear" w:pos="9072"/>
        <w:tab w:val="left" w:pos="1284"/>
        <w:tab w:val="left" w:pos="3672"/>
      </w:tabs>
    </w:pPr>
    <w:r>
      <w:tab/>
    </w:r>
    <w:r>
      <w:tab/>
    </w:r>
    <w:r>
      <w:rPr>
        <w:noProof/>
      </w:rPr>
      <w:drawing>
        <wp:inline distT="0" distB="0" distL="0" distR="0" wp14:anchorId="1F8277BD" wp14:editId="021A6267">
          <wp:extent cx="5761355" cy="506095"/>
          <wp:effectExtent l="0" t="0" r="0" b="8255"/>
          <wp:docPr id="10250290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3495F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4"/>
        <w:szCs w:val="24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54010698">
    <w:abstractNumId w:val="0"/>
  </w:num>
  <w:num w:numId="2" w16cid:durableId="255016178">
    <w:abstractNumId w:val="1"/>
  </w:num>
  <w:num w:numId="3" w16cid:durableId="1305549527">
    <w:abstractNumId w:val="2"/>
  </w:num>
  <w:num w:numId="4" w16cid:durableId="1902983955">
    <w:abstractNumId w:val="3"/>
  </w:num>
  <w:num w:numId="5" w16cid:durableId="249050468">
    <w:abstractNumId w:val="4"/>
  </w:num>
  <w:num w:numId="6" w16cid:durableId="59638789">
    <w:abstractNumId w:val="5"/>
  </w:num>
  <w:num w:numId="7" w16cid:durableId="19470327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0"/>
    <w:rsid w:val="001B75A9"/>
    <w:rsid w:val="001F5DBA"/>
    <w:rsid w:val="005A2CB4"/>
    <w:rsid w:val="006946D8"/>
    <w:rsid w:val="00773383"/>
    <w:rsid w:val="007A5CB8"/>
    <w:rsid w:val="00821C2D"/>
    <w:rsid w:val="008706A6"/>
    <w:rsid w:val="008B0030"/>
    <w:rsid w:val="00C369C7"/>
    <w:rsid w:val="00E25CBB"/>
    <w:rsid w:val="00E5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B03CFB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Verdana" w:hAnsi="Verdana" w:cs="Verdana" w:hint="default"/>
      <w:b/>
      <w:sz w:val="28"/>
    </w:rPr>
  </w:style>
  <w:style w:type="character" w:customStyle="1" w:styleId="WW8Num3z0">
    <w:name w:val="WW8Num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0">
    <w:name w:val="WW8Num4z0"/>
    <w:rPr>
      <w:rFonts w:ascii="Verdana" w:hAnsi="Verdana" w:cs="Verdana" w:hint="default"/>
      <w:b/>
      <w:sz w:val="2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Verdana" w:hint="default"/>
      <w:b/>
      <w:sz w:val="28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character" w:customStyle="1" w:styleId="TekstkomentarzaZnak">
    <w:name w:val="Tekst komentarza Znak"/>
    <w:rPr>
      <w:rFonts w:ascii="Calibri" w:hAnsi="Calibri" w:cs="Calibri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5A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CB4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861</Words>
  <Characters>5169</Characters>
  <Application>Microsoft Office Word</Application>
  <DocSecurity>0</DocSecurity>
  <Lines>43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6</cp:revision>
  <cp:lastPrinted>2022-09-09T08:43:00Z</cp:lastPrinted>
  <dcterms:created xsi:type="dcterms:W3CDTF">2026-03-30T14:10:00Z</dcterms:created>
  <dcterms:modified xsi:type="dcterms:W3CDTF">2026-03-30T14:29:00Z</dcterms:modified>
</cp:coreProperties>
</file>